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4053"/>
      </w:pPr>
      <w:r>
        <w:pict>
          <v:shape type="#_x0000_t75" style="width:144.75pt;height:42.7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lineRule="exact" w:line="200"/>
        <w:ind w:left="3821" w:right="3701"/>
      </w:pPr>
      <w:hyperlink r:id="rId6"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Career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Portfolio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provided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by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18"/>
            <w:szCs w:val="18"/>
          </w:rPr>
          <w:t>Beyond.com</w:t>
        </w:r>
        <w:r>
          <w:rPr>
            <w:rFonts w:cs="Arial" w:hAnsi="Arial" w:eastAsia="Arial" w:ascii="Arial"/>
            <w:spacing w:val="0"/>
            <w:w w:val="100"/>
            <w:position w:val="0"/>
            <w:sz w:val="18"/>
            <w:szCs w:val="18"/>
          </w:rPr>
        </w:r>
      </w:hyperlink>
    </w:p>
    <w:p>
      <w:pPr>
        <w:rPr>
          <w:sz w:val="24"/>
          <w:szCs w:val="24"/>
        </w:rPr>
        <w:jc w:val="left"/>
        <w:spacing w:before="10" w:lineRule="exact" w:line="240"/>
        <w:sectPr>
          <w:pgMar w:footer="845" w:header="0" w:top="620" w:bottom="280" w:left="620" w:right="740"/>
          <w:footerReference w:type="default" r:id="rId4"/>
          <w:pgSz w:w="12240" w:h="1584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34"/>
        <w:ind w:left="100" w:right="-48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MEP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Manager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/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Senior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Project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MEP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Engineer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0" w:lineRule="exact" w:line="220"/>
        <w:ind w:left="10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Doha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Qatar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Qatar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sectPr>
          <w:type w:val="continuous"/>
          <w:pgSz w:w="12240" w:h="15840"/>
          <w:pgMar w:top="620" w:bottom="280" w:left="620" w:right="740"/>
          <w:cols w:num="2" w:equalWidth="off">
            <w:col w:w="4753" w:space="747"/>
            <w:col w:w="5380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Number: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27053800</w:t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34.7pt;margin-top:359.736pt;width:542.6pt;height:0pt;mso-position-horizontal-relative:page;mso-position-vertical-relative:page;z-index:-343" coordorigin="694,7195" coordsize="10852,0">
            <v:shape style="position:absolute;left:694;top:7195;width:10852;height:0" coordorigin="694,7195" coordsize="10852,0" path="m694,7195l11546,7195e" filled="f" stroked="t" strokeweight="0.5pt" strokecolor="#808080">
              <v:path arrowok="t"/>
            </v:shape>
            <w10:wrap type="none"/>
          </v:group>
        </w:pict>
      </w:r>
      <w:r>
        <w:pict>
          <v:group style="position:absolute;margin-left:34.7pt;margin-top:221.143pt;width:542.6pt;height:0pt;mso-position-horizontal-relative:page;mso-position-vertical-relative:page;z-index:-344" coordorigin="694,4423" coordsize="10852,0">
            <v:shape style="position:absolute;left:694;top:4423;width:10852;height:0" coordorigin="694,4423" coordsize="10852,0" path="m694,4423l11546,4423e" filled="f" stroked="t" strokeweight="0.5pt" strokecolor="#80808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0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Portfolio: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</w:rPr>
      </w:r>
      <w:hyperlink r:id="rId7"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http://www.beyond.com/people/27053800</w:t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4"/>
        <w:ind w:left="100"/>
      </w:pP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Professional</w:t>
      </w:r>
      <w:r>
        <w:rPr>
          <w:rFonts w:cs="Arial" w:hAnsi="Arial" w:eastAsia="Arial" w:ascii="Arial"/>
          <w:b/>
          <w:color w:val="808080"/>
          <w:spacing w:val="-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Information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Job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Function: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Construction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Extraction,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Architecture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00" w:right="7613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Education: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4-Year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Degree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Employment: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Full-Time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Salary: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$10-20k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Citizenship: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U.S.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Citizen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b/>
          <w:color w:val="808080"/>
          <w:spacing w:val="0"/>
          <w:w w:val="100"/>
          <w:sz w:val="28"/>
          <w:szCs w:val="28"/>
        </w:rPr>
        <w:t>Resume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CAREER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OBJECTIVE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00" w:right="7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extensive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handling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installations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residential,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commercial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infrastructure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challenging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multinational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contribute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accrued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formulating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objectives.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00" w:right="1006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Consultancy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-Installation,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Inspection/Troubleshooting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-Tendering,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Constructability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Reviews,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Cost/Time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Estimation,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Close-out.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Contractual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Negotiations,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Profitability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Scheduling.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-Resource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Department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Heads,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Reporting.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-Communication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Interpersonal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Conflict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Resolution,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Dynamics.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-Leadership,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Analytical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Motivational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-Computer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AutoCAD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Internet.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PROFESSIONAL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EXPERIENCE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  <w:sectPr>
          <w:type w:val="continuous"/>
          <w:pgSz w:w="12240" w:h="15840"/>
          <w:pgMar w:top="620" w:bottom="280" w:left="620" w:right="7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C.A.T.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International,Doha,Qatar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September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-Heart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Extensive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Infrastructure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Underground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Tunnels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Pearl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Qatar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Arabia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September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Luxurious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Townhouses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Retail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Nodes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***,***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sq.m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Highlight: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-Responsible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activities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-Acting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Doha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1A.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491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-Acting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Pearl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Qatar-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Arabia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specifications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compliance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-Perform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value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proposals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24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-Assist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chart,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acquisition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safety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checklists.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subordinates,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specialist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-Handle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-Interface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consultant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representatives,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local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authorities,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interface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contractors.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-Developing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procurement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strategies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subcontractors/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terms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packaging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scope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53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-Monitor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construction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standards,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codes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regulations.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-Identifying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bottlenecks,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resolving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problems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construction.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-Tackle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correspondences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-Tackle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Instructions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issued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variations.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-Guide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QA/QC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installations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-Handle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commissioning,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startup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Construction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(CDC),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Doha,Qatar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734" w:footer="845" w:top="920" w:bottom="280" w:left="600" w:right="620"/>
          <w:headerReference w:type="default" r:id="rId8"/>
          <w:footerReference w:type="default" r:id="rId9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January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August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Fardan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Towers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Bay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apartments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tower,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tower,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commercial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center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Highlight: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-Responsible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activities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pertaining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329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-Acting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aspects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-Lead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compliance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39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limited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chart,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acquisition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safety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checklists.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-Attend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submittals,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statements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approvals.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representatives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authorities.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-Monitor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monthly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-Tackle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correspondences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-Tackle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instructions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issued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variations.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QA/QC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-Follow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commissioning,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startup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Siemens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Industrial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534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Credit: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-Children’s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Oncology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Smart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Village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Erickson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Building.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-Duty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Cairo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International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Airport,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6675"/>
        <w:sectPr>
          <w:pgMar w:footer="0" w:header="734" w:top="920" w:bottom="280" w:left="600" w:right="620"/>
          <w:footerReference w:type="default" r:id="rId1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-Arab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Bank,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El-Gomhoria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Branch,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Cairo,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Highlight: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auto" w:line="730"/>
        <w:ind w:left="120" w:right="392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-Building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Department,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Section,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Cairo,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-Review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compliance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-Perform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value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proposals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-Assist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acquisition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-Conduct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submittals.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7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layouts,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details,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schematic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diagrams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calculations.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-Supervise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composite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disciplines.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-Tackle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correspondences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woks.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-Attend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commissioning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Consolidated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Contractors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Orascom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(CCCO),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April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November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741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Credit: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-Golden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Pyramids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Plaza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STARS)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10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landmark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Cairo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consists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international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hotels,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entertainment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centre,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residential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towers.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extended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***,***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m***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Highlight: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730"/>
        <w:ind w:left="120" w:right="163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Participating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-Check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compliance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-Check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scope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BOQ.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-Attend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suppliers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preparation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material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submittals.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62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layouts,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details,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schematic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diagrams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related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calculations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Mar w:header="734" w:footer="0" w:top="920" w:bottom="280" w:left="600" w:right="620"/>
          <w:headerReference w:type="default" r:id="rId11"/>
          <w:footerReference w:type="default" r:id="rId12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composite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electromechanical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between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trades.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-Attending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commissioning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Large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Scale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Department-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Armed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Forces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00" w:right="852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January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-Medium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voltage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conceptual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reports.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-Internal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distribution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large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scale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(hospitals,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commercial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buildings).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-Lighting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Power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distribution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sport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center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courts.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-Quantity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surveying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instrumentation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-Assist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tendering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estimation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365"/>
        <w:ind w:left="100" w:right="767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Laden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(Part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 w:lineRule="auto" w:line="365"/>
        <w:ind w:left="100" w:right="701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Credit: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Rehab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 w:right="4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Rehab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private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Egypt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having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comprehensive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residents.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Cairo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accommodate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***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thousand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inhabitants.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Highlight: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 w:right="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-Participate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voltage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voltage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substation,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boards,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indoor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distribution,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earthing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protection,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outdoor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lighting,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telephone,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alarm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voice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evacuation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security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Responsibilities: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-Supervise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installations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monitor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electrical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subcontractors.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drawings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reflect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changes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carried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customers’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requirements.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-Prepare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preliminary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schedules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department.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-Coordinate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QA/QC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inspection,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commissioning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startup.</w:t>
      </w:r>
    </w:p>
    <w:sectPr>
      <w:pgMar w:header="734" w:footer="0" w:top="920" w:bottom="280" w:left="620" w:right="620"/>
      <w:headerReference w:type="default" r:id="rId13"/>
      <w:footerReference w:type="default" r:id="rId14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36.241pt;width:150.869pt;height:12pt;mso-position-horizontal-relative:page;mso-position-vertical-relative:page;z-index:-344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Senior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Electrical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35.136pt;width:150.869pt;height:12pt;mso-position-horizontal-relative:page;mso-position-vertical-relative:page;z-index:-34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Senior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Electrical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2.688pt;margin-top:35.6769pt;width:204.304pt;height:12pt;mso-position-horizontal-relative:page;mso-position-vertical-relative:page;z-index:-34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Manager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/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Senior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2.688pt;margin-top:35.6769pt;width:204.304pt;height:12pt;mso-position-horizontal-relative:page;mso-position-vertical-relative:page;z-index:-34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Manager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/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Senior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2.688pt;margin-top:35.6769pt;width:204.304pt;height:12pt;mso-position-horizontal-relative:page;mso-position-vertical-relative:page;z-index:-34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Manager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/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Senior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Project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MEP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Engineer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hyperlink" Target="http://www.beyond.com/" TargetMode="External"/><Relationship Id="rId7" Type="http://schemas.openxmlformats.org/officeDocument/2006/relationships/hyperlink" Target="http://www.beyond.com/people/27053800" TargetMode="External"/><Relationship Id="rId8" Type="http://schemas.openxmlformats.org/officeDocument/2006/relationships/header" Target="head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header" Target="header2.xml"/><Relationship Id="rId12" Type="http://schemas.openxmlformats.org/officeDocument/2006/relationships/footer" Target="footer4.xml"/><Relationship Id="rId13" Type="http://schemas.openxmlformats.org/officeDocument/2006/relationships/header" Target="header3.xml"/><Relationship Id="rId14" Type="http://schemas.openxmlformats.org/officeDocument/2006/relationships/footer" Target="footer5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